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84108" w14:textId="6F33E692" w:rsidR="00D32027" w:rsidRPr="00A84D78" w:rsidRDefault="004071CF" w:rsidP="00A84D78">
      <w:pPr>
        <w:spacing w:before="12"/>
        <w:ind w:left="667" w:right="465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br w:type="column"/>
      </w:r>
      <w:r w:rsidR="00A84D78" w:rsidRPr="00A84D78">
        <w:rPr>
          <w:rFonts w:asciiTheme="minorHAnsi" w:hAnsiTheme="minorHAnsi" w:cstheme="minorHAnsi"/>
          <w:sz w:val="22"/>
          <w:szCs w:val="22"/>
        </w:rPr>
        <w:t>Fox Howells</w:t>
      </w:r>
    </w:p>
    <w:p w14:paraId="3923CFA9" w14:textId="77777777" w:rsidR="00D32027" w:rsidRPr="00A84D78" w:rsidRDefault="004071CF" w:rsidP="00A84D78">
      <w:pPr>
        <w:ind w:left="978" w:right="497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11 Cr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z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Av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enu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2DE254B2" w14:textId="77777777" w:rsidR="00D32027" w:rsidRPr="00A84D78" w:rsidRDefault="004071CF" w:rsidP="00A84D78">
      <w:pPr>
        <w:spacing w:before="1"/>
        <w:ind w:left="902" w:right="489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on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C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3204</w:t>
      </w:r>
    </w:p>
    <w:p w14:paraId="5ED80362" w14:textId="77777777" w:rsidR="00D32027" w:rsidRPr="00A84D78" w:rsidRDefault="004071CF" w:rsidP="00A84D78">
      <w:pPr>
        <w:ind w:left="837" w:right="482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 - 8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9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45 67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1</w:t>
      </w:r>
    </w:p>
    <w:p w14:paraId="2006B4D3" w14:textId="77777777" w:rsidR="00D32027" w:rsidRPr="00A84D78" w:rsidRDefault="004071CF" w:rsidP="00A84D78">
      <w:pPr>
        <w:spacing w:before="1"/>
        <w:ind w:left="724" w:right="471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Mobile -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2439980117</w:t>
      </w:r>
    </w:p>
    <w:p w14:paraId="3C53BD8C" w14:textId="6EAC5F14" w:rsidR="00D32027" w:rsidRPr="00A84D78" w:rsidRDefault="004071CF" w:rsidP="00A84D78">
      <w:pPr>
        <w:spacing w:before="1"/>
        <w:ind w:left="-37" w:right="3958"/>
        <w:jc w:val="center"/>
        <w:rPr>
          <w:rFonts w:asciiTheme="minorHAnsi" w:eastAsia="Tahoma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697" w:space="653"/>
            <w:col w:w="7570"/>
          </w:cols>
        </w:sectPr>
      </w:pP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il: </w:t>
      </w:r>
      <w:hyperlink r:id="rId7" w:history="1">
        <w:r w:rsidR="00A84D78" w:rsidRPr="00A84D78">
          <w:rPr>
            <w:rStyle w:val="Hyperlink"/>
            <w:rFonts w:asciiTheme="minorHAnsi" w:eastAsia="Tahoma" w:hAnsiTheme="minorHAnsi" w:cstheme="minorHAnsi"/>
            <w:position w:val="-1"/>
            <w:sz w:val="22"/>
            <w:szCs w:val="22"/>
            <w:u w:val="none"/>
          </w:rPr>
          <w:t>fox@gmail.com</w:t>
        </w:r>
      </w:hyperlink>
    </w:p>
    <w:p w14:paraId="739B74DB" w14:textId="77777777" w:rsidR="00D32027" w:rsidRPr="00A84D78" w:rsidRDefault="00D32027" w:rsidP="00A84D7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DDEDCF6" w14:textId="77777777" w:rsidR="00D32027" w:rsidRPr="00A84D78" w:rsidRDefault="004071CF" w:rsidP="00A84D78">
      <w:pPr>
        <w:spacing w:before="14"/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ducat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on</w:t>
      </w:r>
    </w:p>
    <w:p w14:paraId="59CF9651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C6902C" w14:textId="77777777" w:rsidR="00D32027" w:rsidRPr="00A84D78" w:rsidRDefault="004071CF" w:rsidP="00A84D78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14</w:t>
      </w:r>
      <w:r w:rsidRPr="00A84D78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ur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t         </w:t>
      </w:r>
      <w:r w:rsidRPr="00A84D78">
        <w:rPr>
          <w:rFonts w:asciiTheme="minorHAnsi" w:eastAsia="Tahoma" w:hAnsiTheme="minorHAnsi" w:cstheme="minorHAnsi"/>
          <w:b/>
          <w:spacing w:val="5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f–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mpus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/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A84D78">
        <w:rPr>
          <w:rFonts w:asciiTheme="minorHAnsi" w:eastAsia="Tahoma" w:hAnsiTheme="minorHAnsi" w:cstheme="minorHAnsi"/>
          <w:sz w:val="22"/>
          <w:szCs w:val="22"/>
        </w:rPr>
        <w:t>ist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</w:p>
    <w:p w14:paraId="1825F0C3" w14:textId="0096CB47" w:rsidR="00D32027" w:rsidRPr="00A84D78" w:rsidRDefault="004071CF" w:rsidP="00A84D78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A84D78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usi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ss</w:t>
      </w:r>
      <w:r w:rsidRPr="00A84D78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b/>
          <w:spacing w:val="-1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02922C81" w14:textId="77777777" w:rsidR="00D32027" w:rsidRPr="00A84D78" w:rsidRDefault="004071CF" w:rsidP="00A84D78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11                          </w:t>
      </w:r>
      <w:r w:rsidRPr="00A84D78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mpus</w:t>
      </w:r>
    </w:p>
    <w:p w14:paraId="3CC2052A" w14:textId="77777777" w:rsidR="00D32027" w:rsidRPr="00A84D78" w:rsidRDefault="004071CF" w:rsidP="00A84D78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A84D78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urs)</w:t>
      </w:r>
    </w:p>
    <w:p w14:paraId="7A4CEDDB" w14:textId="77777777" w:rsidR="00D32027" w:rsidRPr="00A84D78" w:rsidRDefault="004071CF" w:rsidP="00A84D78">
      <w:pPr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q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en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pol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744DD3FB" w14:textId="77777777" w:rsidR="00D32027" w:rsidRPr="00A84D78" w:rsidRDefault="004071CF" w:rsidP="00A84D78">
      <w:pPr>
        <w:spacing w:before="1"/>
        <w:ind w:left="37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rop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</w:p>
    <w:p w14:paraId="3035F82A" w14:textId="7F3A7491" w:rsidR="00D32027" w:rsidRPr="00A84D78" w:rsidRDefault="004071CF" w:rsidP="00A84D78">
      <w:pPr>
        <w:spacing w:before="1"/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A84D78">
        <w:rPr>
          <w:rFonts w:asciiTheme="minorHAnsi" w:eastAsia="Tahoma" w:hAnsiTheme="minorHAnsi" w:cstheme="minorHAnsi"/>
          <w:sz w:val="22"/>
          <w:szCs w:val="22"/>
        </w:rPr>
        <w:t>rd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sz w:val="22"/>
          <w:szCs w:val="22"/>
        </w:rPr>
        <w:t>ol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ip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A84D78">
        <w:rPr>
          <w:rFonts w:asciiTheme="minorHAnsi" w:eastAsia="Tahoma" w:hAnsiTheme="minorHAnsi" w:cstheme="minorHAnsi"/>
          <w:sz w:val="22"/>
          <w:szCs w:val="22"/>
        </w:rPr>
        <w:t>1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se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rch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into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17E3588" w14:textId="77777777" w:rsidR="00D32027" w:rsidRPr="00A84D78" w:rsidRDefault="004071CF" w:rsidP="00A84D78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08</w:t>
      </w:r>
      <w:r w:rsidRPr="00A84D78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2010             </w:t>
      </w:r>
      <w:r w:rsidRPr="00A84D78">
        <w:rPr>
          <w:rFonts w:asciiTheme="minorHAnsi" w:eastAsia="Tahoma" w:hAnsiTheme="minorHAnsi" w:cstheme="minorHAnsi"/>
          <w:b/>
          <w:spacing w:val="4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mpus</w:t>
      </w:r>
    </w:p>
    <w:p w14:paraId="01D866D2" w14:textId="77777777" w:rsidR="00D32027" w:rsidRPr="00A84D78" w:rsidRDefault="004071CF" w:rsidP="00A84D78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A84D78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Gl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al)</w:t>
      </w:r>
    </w:p>
    <w:p w14:paraId="65ED338B" w14:textId="77777777" w:rsidR="00D32027" w:rsidRPr="00A84D78" w:rsidRDefault="004071CF" w:rsidP="00A84D78">
      <w:pPr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j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or: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Po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iti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6730F3E5" w14:textId="2AFF0CE0" w:rsidR="00D32027" w:rsidRDefault="004071CF" w:rsidP="00A84D78">
      <w:pPr>
        <w:spacing w:before="1"/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: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&amp;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ilo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ophy</w:t>
      </w:r>
    </w:p>
    <w:p w14:paraId="159DBFB0" w14:textId="77777777" w:rsidR="00A84D78" w:rsidRPr="00A84D78" w:rsidRDefault="00A84D78" w:rsidP="00A84D78">
      <w:pPr>
        <w:spacing w:before="1"/>
        <w:ind w:left="3408"/>
        <w:rPr>
          <w:rFonts w:asciiTheme="minorHAnsi" w:eastAsia="Tahoma" w:hAnsiTheme="minorHAnsi" w:cstheme="minorHAnsi"/>
          <w:sz w:val="22"/>
          <w:szCs w:val="22"/>
        </w:rPr>
      </w:pPr>
    </w:p>
    <w:p w14:paraId="5C097C85" w14:textId="77777777" w:rsidR="00D32027" w:rsidRPr="00A84D78" w:rsidRDefault="004071CF" w:rsidP="00A84D78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position w:val="-2"/>
          <w:sz w:val="22"/>
          <w:szCs w:val="22"/>
        </w:rPr>
        <w:t>ki</w:t>
      </w:r>
      <w:r w:rsidRPr="00A84D78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pacing w:val="-6"/>
          <w:position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position w:val="-2"/>
          <w:sz w:val="22"/>
          <w:szCs w:val="22"/>
        </w:rPr>
        <w:t>ummary</w:t>
      </w:r>
    </w:p>
    <w:p w14:paraId="72FADC78" w14:textId="77777777" w:rsidR="00D32027" w:rsidRPr="00A84D78" w:rsidRDefault="00D32027" w:rsidP="00A84D78">
      <w:pPr>
        <w:spacing w:before="5"/>
        <w:rPr>
          <w:rFonts w:asciiTheme="minorHAnsi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1CE8E5DA" w14:textId="77777777" w:rsidR="00D32027" w:rsidRPr="00A84D78" w:rsidRDefault="004071CF" w:rsidP="00A84D78">
      <w:pPr>
        <w:spacing w:before="25"/>
        <w:ind w:left="1248" w:right="-5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P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ro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je</w:t>
      </w:r>
      <w:r w:rsidRPr="00A84D78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na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g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nt</w:t>
      </w:r>
    </w:p>
    <w:p w14:paraId="2DC69238" w14:textId="77777777" w:rsidR="00D32027" w:rsidRPr="00A84D78" w:rsidRDefault="004071CF" w:rsidP="00A84D78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br w:type="column"/>
      </w:r>
    </w:p>
    <w:p w14:paraId="35E446C3" w14:textId="77777777" w:rsidR="00D32027" w:rsidRPr="00A84D78" w:rsidRDefault="004071CF" w:rsidP="00A84D78">
      <w:pPr>
        <w:tabs>
          <w:tab w:val="left" w:pos="360"/>
        </w:tabs>
        <w:ind w:left="360" w:right="1033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Highly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lop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se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ills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ith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tro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cap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A84D78">
        <w:rPr>
          <w:rFonts w:asciiTheme="minorHAnsi" w:eastAsia="Tahoma" w:hAnsiTheme="minorHAnsi" w:cstheme="minorHAnsi"/>
          <w:sz w:val="22"/>
          <w:szCs w:val="22"/>
        </w:rPr>
        <w:t>t 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se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</w:p>
    <w:p w14:paraId="117B6735" w14:textId="77777777" w:rsidR="00D32027" w:rsidRPr="00A84D78" w:rsidRDefault="004071CF" w:rsidP="00A84D78">
      <w:pPr>
        <w:tabs>
          <w:tab w:val="left" w:pos="360"/>
        </w:tabs>
        <w:spacing w:before="4"/>
        <w:ind w:left="360" w:right="1472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str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bili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ve</w:t>
      </w:r>
      <w:r w:rsidRPr="00A84D78">
        <w:rPr>
          <w:rFonts w:asciiTheme="minorHAnsi" w:eastAsia="Tahoma" w:hAnsiTheme="minorHAnsi" w:cstheme="minorHAnsi"/>
          <w:sz w:val="22"/>
          <w:szCs w:val="22"/>
        </w:rPr>
        <w:t>lop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go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ls,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mpl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str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gi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gh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les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on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63310DB" w14:textId="77777777" w:rsidR="00D32027" w:rsidRPr="00A84D78" w:rsidRDefault="004071CF" w:rsidP="00A84D78">
      <w:pPr>
        <w:tabs>
          <w:tab w:val="left" w:pos="360"/>
        </w:tabs>
        <w:ind w:left="360" w:right="979" w:hanging="360"/>
        <w:rPr>
          <w:rFonts w:asciiTheme="minorHAnsi" w:eastAsia="Tahoma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337" w:space="71"/>
            <w:col w:w="8512"/>
          </w:cols>
        </w:sect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Pro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bili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lise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probl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op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-r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so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 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gr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soluti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s,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str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gh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se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rc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</w:p>
    <w:p w14:paraId="301A68AB" w14:textId="77777777" w:rsidR="00D32027" w:rsidRPr="00A84D78" w:rsidRDefault="00D32027" w:rsidP="00A84D78">
      <w:pPr>
        <w:spacing w:before="9"/>
        <w:rPr>
          <w:rFonts w:asciiTheme="minorHAnsi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002E2A10" w14:textId="77777777" w:rsidR="00D32027" w:rsidRPr="00A84D78" w:rsidRDefault="004071CF" w:rsidP="00A84D78">
      <w:pPr>
        <w:spacing w:before="25"/>
        <w:ind w:left="1248" w:right="-5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Busin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ss</w:t>
      </w:r>
      <w:r w:rsidRPr="00A84D78">
        <w:rPr>
          <w:rFonts w:asciiTheme="minorHAnsi" w:eastAsia="Tahoma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u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n</w:t>
      </w:r>
    </w:p>
    <w:p w14:paraId="0610554C" w14:textId="77777777" w:rsidR="00D32027" w:rsidRPr="00A84D78" w:rsidRDefault="004071CF" w:rsidP="00A84D78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br w:type="column"/>
      </w:r>
    </w:p>
    <w:p w14:paraId="3BA501E7" w14:textId="77777777" w:rsidR="00D32027" w:rsidRPr="00A84D78" w:rsidRDefault="004071CF" w:rsidP="00A84D78">
      <w:pPr>
        <w:tabs>
          <w:tab w:val="left" w:pos="360"/>
        </w:tabs>
        <w:ind w:left="360" w:right="1056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ip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wee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5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old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va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 busi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ir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ro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ork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AB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446D318" w14:textId="77777777" w:rsidR="00D32027" w:rsidRPr="00A84D78" w:rsidRDefault="004071CF" w:rsidP="00A84D78">
      <w:pPr>
        <w:tabs>
          <w:tab w:val="left" w:pos="360"/>
        </w:tabs>
        <w:ind w:left="360" w:right="1163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ge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gic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A84D78">
        <w:rPr>
          <w:rFonts w:asciiTheme="minorHAnsi" w:eastAsia="Tahoma" w:hAnsiTheme="minorHAnsi" w:cstheme="minorHAnsi"/>
          <w:sz w:val="22"/>
          <w:szCs w:val="22"/>
        </w:rPr>
        <w:t>rg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quisiti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gh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gr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ith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k</w:t>
      </w:r>
    </w:p>
    <w:p w14:paraId="6C1D210C" w14:textId="77777777" w:rsidR="00D32027" w:rsidRPr="00A84D78" w:rsidRDefault="004071CF" w:rsidP="00A84D78">
      <w:pPr>
        <w:tabs>
          <w:tab w:val="left" w:pos="360"/>
        </w:tabs>
        <w:ind w:left="360" w:right="1149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str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itm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prov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sion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rior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nu</w:t>
      </w:r>
      <w:r w:rsidRPr="00A84D78">
        <w:rPr>
          <w:rFonts w:asciiTheme="minorHAnsi" w:eastAsia="Tahoma" w:hAnsiTheme="minorHAnsi" w:cstheme="minorHAnsi"/>
          <w:sz w:val="22"/>
          <w:szCs w:val="22"/>
        </w:rPr>
        <w:t>mb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g,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-pr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re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rol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s,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tly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84D78">
        <w:rPr>
          <w:rFonts w:asciiTheme="minorHAnsi" w:eastAsia="Tahoma" w:hAnsiTheme="minorHAnsi" w:cstheme="minorHAnsi"/>
          <w:sz w:val="22"/>
          <w:szCs w:val="22"/>
        </w:rPr>
        <w:t>ding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pl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xp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489C7B1" w14:textId="77777777" w:rsidR="00D32027" w:rsidRPr="00A84D78" w:rsidRDefault="004071CF" w:rsidP="00A84D78">
      <w:pPr>
        <w:spacing w:before="1"/>
        <w:rPr>
          <w:rFonts w:asciiTheme="minorHAnsi" w:eastAsia="Tahoma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2993" w:space="416"/>
            <w:col w:w="8511"/>
          </w:cols>
        </w:sectPr>
      </w:pPr>
      <w:r w:rsidRPr="00A84D7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Acquir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ls</w:t>
      </w:r>
      <w:r w:rsidRPr="00A84D7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Ac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str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lia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progr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</w:p>
    <w:p w14:paraId="24BE8E5F" w14:textId="43D06001" w:rsidR="00D32027" w:rsidRPr="00A84D78" w:rsidRDefault="00D32027" w:rsidP="00A84D7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688769" w14:textId="77777777" w:rsidR="00D32027" w:rsidRPr="00A84D78" w:rsidRDefault="004071CF" w:rsidP="00A84D78">
      <w:pPr>
        <w:spacing w:before="25"/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C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u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nic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on</w:t>
      </w:r>
      <w:r w:rsidRPr="00A84D78">
        <w:rPr>
          <w:rFonts w:asciiTheme="minorHAnsi" w:eastAsia="Tahoma" w:hAnsiTheme="minorHAnsi" w:cstheme="minorHAnsi"/>
          <w:b/>
          <w:spacing w:val="-15"/>
          <w:sz w:val="22"/>
          <w:szCs w:val="22"/>
          <w:u w:color="000000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/</w:t>
      </w:r>
      <w:r w:rsidRPr="00A84D78">
        <w:rPr>
          <w:rFonts w:asciiTheme="minorHAnsi" w:eastAsia="Tahoma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work</w:t>
      </w:r>
    </w:p>
    <w:p w14:paraId="6E1FAA1F" w14:textId="77777777" w:rsidR="00D32027" w:rsidRPr="00A84D78" w:rsidRDefault="004071CF" w:rsidP="00A84D78">
      <w:pPr>
        <w:tabs>
          <w:tab w:val="left" w:pos="3760"/>
        </w:tabs>
        <w:spacing w:before="1"/>
        <w:ind w:left="3768" w:right="1155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tion</w:t>
      </w:r>
      <w:r w:rsidRPr="00A84D78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ills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ro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gh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g,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xtr</w:t>
      </w:r>
      <w:r w:rsidRPr="00A84D7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A84D78">
        <w:rPr>
          <w:rFonts w:asciiTheme="minorHAnsi" w:eastAsia="Tahoma" w:hAnsiTheme="minorHAnsi" w:cstheme="minorHAnsi"/>
          <w:sz w:val="22"/>
          <w:szCs w:val="22"/>
        </w:rPr>
        <w:t>rr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A84D78">
        <w:rPr>
          <w:rFonts w:asciiTheme="minorHAnsi" w:eastAsia="Tahoma" w:hAnsiTheme="minorHAnsi" w:cstheme="minorHAnsi"/>
          <w:sz w:val="22"/>
          <w:szCs w:val="22"/>
        </w:rPr>
        <w:t>ir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ts,</w:t>
      </w:r>
      <w:r w:rsidRPr="00A84D78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blic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rol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ops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dis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ssi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FCE6571" w14:textId="77777777" w:rsidR="00D32027" w:rsidRPr="00A84D78" w:rsidRDefault="004071CF" w:rsidP="00A84D78">
      <w:pPr>
        <w:spacing w:before="46"/>
        <w:rPr>
          <w:rFonts w:asciiTheme="minorHAnsi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0" w:bottom="0" w:left="0" w:header="720" w:footer="720" w:gutter="0"/>
          <w:cols w:space="720"/>
        </w:sectPr>
      </w:pPr>
      <w:r w:rsidRPr="00A84D78">
        <w:rPr>
          <w:rFonts w:asciiTheme="minorHAnsi" w:hAnsiTheme="minorHAnsi" w:cstheme="minorHAnsi"/>
          <w:sz w:val="22"/>
          <w:szCs w:val="22"/>
        </w:rPr>
        <w:pict w14:anchorId="523A86D8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0;margin-top:2.3pt;width:595.3pt;height:59.75pt;z-index:-251660800;mso-position-horizontal-relative:page" filled="f" stroked="f">
            <v:textbox inset="0,0,0,0">
              <w:txbxContent>
                <w:p w14:paraId="6CDF80F9" w14:textId="77777777" w:rsidR="00D32027" w:rsidRDefault="00D32027">
                  <w:pPr>
                    <w:spacing w:before="9" w:line="140" w:lineRule="exact"/>
                    <w:rPr>
                      <w:sz w:val="14"/>
                      <w:szCs w:val="14"/>
                    </w:rPr>
                  </w:pPr>
                </w:p>
                <w:p w14:paraId="5563BF47" w14:textId="77777777" w:rsidR="00D32027" w:rsidRDefault="00D32027">
                  <w:pPr>
                    <w:spacing w:line="200" w:lineRule="exact"/>
                  </w:pPr>
                </w:p>
                <w:p w14:paraId="6EADEA12" w14:textId="77777777" w:rsidR="00D32027" w:rsidRDefault="004071CF">
                  <w:pPr>
                    <w:spacing w:line="200" w:lineRule="exact"/>
                    <w:ind w:left="8913" w:right="704" w:firstLine="505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nas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ca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 xml:space="preserve">rs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ca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hyperlink r:id="rId8"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rs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nf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@m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as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du</w:t>
                    </w:r>
                  </w:hyperlink>
                </w:p>
                <w:p w14:paraId="20F9A83B" w14:textId="77777777" w:rsidR="00D32027" w:rsidRDefault="004071CF">
                  <w:pPr>
                    <w:spacing w:line="200" w:lineRule="exact"/>
                    <w:ind w:right="706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+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6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1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3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99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0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5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 xml:space="preserve"> 4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1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7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0</w:t>
                  </w:r>
                </w:p>
                <w:p w14:paraId="24B7A44B" w14:textId="77777777" w:rsidR="00D32027" w:rsidRDefault="004071CF">
                  <w:pPr>
                    <w:spacing w:before="11"/>
                    <w:ind w:right="707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ace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k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na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hECD</w:t>
                  </w:r>
                </w:p>
              </w:txbxContent>
            </v:textbox>
            <w10:wrap anchorx="page"/>
          </v:shape>
        </w:pict>
      </w:r>
      <w:r w:rsidR="00A84D78" w:rsidRPr="00A84D78">
        <w:rPr>
          <w:rFonts w:asciiTheme="minorHAnsi" w:hAnsiTheme="minorHAnsi" w:cstheme="minorHAnsi"/>
          <w:sz w:val="22"/>
          <w:szCs w:val="22"/>
        </w:rPr>
        <w:pict w14:anchorId="2A53DC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25pt;height:59.45pt">
            <v:imagedata r:id="rId9" o:title=""/>
          </v:shape>
        </w:pict>
      </w:r>
    </w:p>
    <w:p w14:paraId="3C167565" w14:textId="77777777" w:rsidR="00D32027" w:rsidRPr="00A84D78" w:rsidRDefault="004071CF" w:rsidP="00A84D78">
      <w:pPr>
        <w:spacing w:before="56"/>
        <w:ind w:left="108" w:right="-5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lastRenderedPageBreak/>
        <w:t>Int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rn</w:t>
      </w:r>
      <w:r w:rsidRPr="00A84D78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nali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</w:p>
    <w:p w14:paraId="44A27942" w14:textId="77777777" w:rsidR="00D32027" w:rsidRPr="00A84D78" w:rsidRDefault="004071CF" w:rsidP="00A84D78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br w:type="column"/>
      </w:r>
    </w:p>
    <w:p w14:paraId="2812C374" w14:textId="77777777" w:rsidR="00D32027" w:rsidRPr="00A84D78" w:rsidRDefault="004071CF" w:rsidP="00A84D78">
      <w:pPr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Pro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</w:p>
    <w:p w14:paraId="72E0F0E2" w14:textId="77777777" w:rsidR="00D32027" w:rsidRPr="00A84D78" w:rsidRDefault="004071CF" w:rsidP="00A84D78">
      <w:pPr>
        <w:tabs>
          <w:tab w:val="left" w:pos="360"/>
        </w:tabs>
        <w:spacing w:before="1"/>
        <w:ind w:left="360" w:right="417" w:hanging="360"/>
        <w:rPr>
          <w:rFonts w:asciiTheme="minorHAnsi" w:eastAsia="Tahoma" w:hAnsiTheme="minorHAnsi" w:cstheme="minorHAnsi"/>
          <w:sz w:val="22"/>
          <w:szCs w:val="22"/>
        </w:rPr>
        <w:sectPr w:rsidR="00D32027" w:rsidRPr="00A84D78">
          <w:footerReference w:type="default" r:id="rId10"/>
          <w:pgSz w:w="11920" w:h="16860"/>
          <w:pgMar w:top="1360" w:right="600" w:bottom="280" w:left="1140" w:header="0" w:footer="973" w:gutter="0"/>
          <w:cols w:num="2" w:space="720" w:equalWidth="0">
            <w:col w:w="1795" w:space="473"/>
            <w:col w:w="7912"/>
          </w:cols>
        </w:sect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High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level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lt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z w:val="22"/>
          <w:szCs w:val="22"/>
        </w:rPr>
        <w:t>oti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tion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il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gh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ext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l,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dy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livi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bo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lop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lop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84D78">
        <w:rPr>
          <w:rFonts w:asciiTheme="minorHAnsi" w:eastAsia="Tahoma" w:hAnsiTheme="minorHAnsi" w:cstheme="minorHAnsi"/>
          <w:sz w:val="22"/>
          <w:szCs w:val="22"/>
        </w:rPr>
        <w:t>tri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A8613B3" w14:textId="77777777" w:rsidR="00D32027" w:rsidRPr="00A84D78" w:rsidRDefault="00D32027" w:rsidP="00A84D78">
      <w:pPr>
        <w:spacing w:before="17"/>
        <w:rPr>
          <w:rFonts w:asciiTheme="minorHAnsi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600" w:bottom="0" w:left="1140" w:header="720" w:footer="720" w:gutter="0"/>
          <w:cols w:space="720"/>
        </w:sectPr>
      </w:pPr>
    </w:p>
    <w:p w14:paraId="44AE8EC5" w14:textId="77777777" w:rsidR="00D32027" w:rsidRPr="00A84D78" w:rsidRDefault="004071CF" w:rsidP="00A84D78">
      <w:pPr>
        <w:spacing w:before="25"/>
        <w:ind w:left="108" w:right="-5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Technic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  <w:u w:color="000000"/>
        </w:rPr>
        <w:t>l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  <w:u w:color="000000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k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lls</w:t>
      </w:r>
    </w:p>
    <w:p w14:paraId="77A8061D" w14:textId="77777777" w:rsidR="00D32027" w:rsidRPr="00A84D78" w:rsidRDefault="004071CF" w:rsidP="00A84D78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br w:type="column"/>
      </w:r>
    </w:p>
    <w:p w14:paraId="03FF6B9E" w14:textId="77777777" w:rsidR="00D32027" w:rsidRPr="00A84D78" w:rsidRDefault="004071CF" w:rsidP="00A84D78">
      <w:pPr>
        <w:tabs>
          <w:tab w:val="left" w:pos="360"/>
        </w:tabs>
        <w:ind w:left="360" w:right="1013" w:hanging="360"/>
        <w:rPr>
          <w:rFonts w:asciiTheme="minorHAnsi" w:eastAsia="Tahoma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600" w:bottom="0" w:left="1140" w:header="720" w:footer="720" w:gutter="0"/>
          <w:cols w:num="2" w:space="720" w:equalWidth="0">
            <w:col w:w="1635" w:space="634"/>
            <w:col w:w="7911"/>
          </w:cols>
        </w:sect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Con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ol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gy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and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od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rn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e 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chn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ogi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Word,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l,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oi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</w:p>
    <w:p w14:paraId="78D04138" w14:textId="77777777" w:rsidR="00D32027" w:rsidRPr="00A84D78" w:rsidRDefault="004071CF" w:rsidP="00A84D78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pict w14:anchorId="6E4A26CB">
          <v:group id="_x0000_s1033" style="position:absolute;margin-left:15.35pt;margin-top:28.75pt;width:558.85pt;height:38.55pt;z-index:-251657728;mso-position-horizontal-relative:page;mso-position-vertical-relative:page" coordorigin="307,575" coordsize="11177,771">
            <v:shape id="_x0000_s1039" type="#_x0000_t75" style="position:absolute;left:314;top:619;width:11162;height:485">
              <v:imagedata r:id="rId11" o:title=""/>
            </v:shape>
            <v:shape id="_x0000_s1038" style="position:absolute;left:317;top:585;width:11157;height:481" coordorigin="317,585" coordsize="11157,481" path="m317,1066r11157,l11474,585,317,585r,481xe" fillcolor="#004e85" stroked="f">
              <v:path arrowok="t"/>
            </v:shape>
            <v:shape id="_x0000_s1037" type="#_x0000_t75" style="position:absolute;left:991;top:862;width:494;height:485">
              <v:imagedata r:id="rId12" o:title=""/>
            </v:shape>
            <v:shape id="_x0000_s1036" type="#_x0000_t75" style="position:absolute;left:1114;top:1051;width:293;height:103">
              <v:imagedata r:id="rId13" o:title=""/>
            </v:shape>
            <v:shape id="_x0000_s1035" style="position:absolute;left:994;top:827;width:490;height:481" coordorigin="994,827" coordsize="490,481" path="m994,1067r245,241l1484,1067,1239,827,994,1067xe" fillcolor="#004e85" stroked="f">
              <v:path arrowok="t"/>
            </v:shape>
            <v:shape id="_x0000_s1034" type="#_x0000_t75" style="position:absolute;left:1116;top:1018;width:288;height:98">
              <v:imagedata r:id="rId14" o:title=""/>
            </v:shape>
            <w10:wrap anchorx="page" anchory="page"/>
          </v:group>
        </w:pict>
      </w:r>
    </w:p>
    <w:p w14:paraId="686303B8" w14:textId="77777777" w:rsidR="00D32027" w:rsidRPr="00A84D78" w:rsidRDefault="004071CF" w:rsidP="00A84D78">
      <w:pPr>
        <w:spacing w:before="14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mp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oy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ent</w:t>
      </w:r>
      <w:r w:rsidRPr="00A84D78">
        <w:rPr>
          <w:rFonts w:asciiTheme="minorHAnsi" w:eastAsia="Tahoma" w:hAnsiTheme="minorHAnsi" w:cstheme="minorHAnsi"/>
          <w:b/>
          <w:spacing w:val="-1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His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ry</w:t>
      </w:r>
    </w:p>
    <w:p w14:paraId="399285C8" w14:textId="77777777" w:rsidR="00D32027" w:rsidRPr="00A84D78" w:rsidRDefault="00D32027" w:rsidP="00A84D7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231EA0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13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curr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nt             </w:t>
      </w:r>
      <w:r w:rsidRPr="00A84D78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ph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g,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lbourne</w:t>
      </w:r>
    </w:p>
    <w:p w14:paraId="6F5AB936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09</w:t>
      </w: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2011                </w:t>
      </w:r>
      <w:r w:rsidRPr="00A84D78">
        <w:rPr>
          <w:rFonts w:asciiTheme="minorHAnsi" w:eastAsia="Tahoma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A84D78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rv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ice</w:t>
      </w:r>
      <w:r w:rsidRPr="00A84D78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isor</w:t>
      </w:r>
      <w:r w:rsidRPr="00A84D78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(</w:t>
      </w:r>
      <w:r w:rsidRPr="00A84D78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pa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rt</w:t>
      </w:r>
      <w:r w:rsidRPr="00A84D78">
        <w:rPr>
          <w:rFonts w:asciiTheme="minorHAnsi" w:eastAsia="Tahoma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w w:val="95"/>
          <w:position w:val="-1"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spacing w:val="-1"/>
          <w:w w:val="95"/>
          <w:position w:val="-1"/>
          <w:sz w:val="22"/>
          <w:szCs w:val="22"/>
        </w:rPr>
        <w:t>01</w:t>
      </w:r>
      <w:r w:rsidRPr="00A84D78">
        <w:rPr>
          <w:rFonts w:asciiTheme="minorHAnsi" w:eastAsia="Tahoma" w:hAnsiTheme="minorHAnsi" w:cstheme="minorHAnsi"/>
          <w:spacing w:val="2"/>
          <w:w w:val="95"/>
          <w:position w:val="-1"/>
          <w:sz w:val="22"/>
          <w:szCs w:val="22"/>
        </w:rPr>
        <w:t>1</w:t>
      </w:r>
      <w:r w:rsidRPr="00A84D78">
        <w:rPr>
          <w:rFonts w:asciiTheme="minorHAnsi" w:eastAsia="Tahoma" w:hAnsiTheme="minorHAnsi" w:cstheme="minorHAnsi"/>
          <w:w w:val="95"/>
          <w:position w:val="-1"/>
          <w:sz w:val="22"/>
          <w:szCs w:val="22"/>
        </w:rPr>
        <w:t xml:space="preserve">,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A84D78">
        <w:rPr>
          <w:rFonts w:asciiTheme="minorHAnsi" w:eastAsia="Tahoma" w:hAnsiTheme="minorHAnsi" w:cstheme="minorHAnsi"/>
          <w:spacing w:val="-19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1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06804BB3" w14:textId="77777777" w:rsidR="00D32027" w:rsidRPr="00A84D78" w:rsidRDefault="00D32027" w:rsidP="00A84D7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2E4C7E8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1DD5B366" w14:textId="77777777" w:rsidR="00D32027" w:rsidRPr="00A84D78" w:rsidRDefault="004071CF" w:rsidP="00A84D78">
      <w:pPr>
        <w:tabs>
          <w:tab w:val="left" w:pos="2620"/>
        </w:tabs>
        <w:spacing w:before="1"/>
        <w:ind w:left="2628" w:right="274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Pro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iding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sist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both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rnal 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 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tl</w:t>
      </w:r>
      <w:r w:rsidRPr="00A84D78">
        <w:rPr>
          <w:rFonts w:asciiTheme="minorHAnsi" w:eastAsia="Tahoma" w:hAnsiTheme="minorHAnsi" w:cstheme="minorHAnsi"/>
          <w:spacing w:val="6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g,</w:t>
      </w:r>
      <w:r w:rsidRPr="00A84D78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mic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ir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t, 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ry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ty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ology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ppl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 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pd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tion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rces</w:t>
      </w:r>
    </w:p>
    <w:p w14:paraId="2A5018AA" w14:textId="77777777" w:rsidR="00D32027" w:rsidRPr="00A84D78" w:rsidRDefault="004071CF" w:rsidP="00A84D78">
      <w:pPr>
        <w:tabs>
          <w:tab w:val="left" w:pos="2620"/>
        </w:tabs>
        <w:spacing w:before="1"/>
        <w:ind w:left="2628" w:right="335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ip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nu</w:t>
      </w:r>
      <w:r w:rsidRPr="00A84D78">
        <w:rPr>
          <w:rFonts w:asciiTheme="minorHAnsi" w:eastAsia="Tahoma" w:hAnsiTheme="minorHAnsi" w:cstheme="minorHAnsi"/>
          <w:sz w:val="22"/>
          <w:szCs w:val="22"/>
        </w:rPr>
        <w:t>mb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mmitt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gro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ps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mi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ss pr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s,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ge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t,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pl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ogy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qu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DCEFC9C" w14:textId="77777777" w:rsidR="00D32027" w:rsidRPr="00A84D78" w:rsidRDefault="00D32027" w:rsidP="00A84D7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BDD81E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5618E2DE" w14:textId="77777777" w:rsidR="00D32027" w:rsidRPr="00A84D78" w:rsidRDefault="004071CF" w:rsidP="00A84D78">
      <w:pPr>
        <w:tabs>
          <w:tab w:val="left" w:pos="2620"/>
        </w:tabs>
        <w:spacing w:before="5"/>
        <w:ind w:left="2628" w:right="338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trust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ith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ore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mpl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ts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dling 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rna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io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tio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pl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ts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queri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13C4550A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servi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awa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rds,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na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Cus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</w:p>
    <w:p w14:paraId="6DFF13CE" w14:textId="77777777" w:rsidR="00D32027" w:rsidRPr="00A84D78" w:rsidRDefault="004071CF" w:rsidP="00A84D78">
      <w:pPr>
        <w:spacing w:before="1"/>
        <w:ind w:left="2628" w:right="31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Servi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84D78">
        <w:rPr>
          <w:rFonts w:asciiTheme="minorHAnsi" w:eastAsia="Tahoma" w:hAnsiTheme="minorHAnsi" w:cstheme="minorHAnsi"/>
          <w:sz w:val="22"/>
          <w:szCs w:val="22"/>
        </w:rPr>
        <w:t>pr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tre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s,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A84D78">
        <w:rPr>
          <w:rFonts w:asciiTheme="minorHAnsi" w:eastAsia="Tahoma" w:hAnsiTheme="minorHAnsi" w:cstheme="minorHAnsi"/>
          <w:sz w:val="22"/>
          <w:szCs w:val="22"/>
        </w:rPr>
        <w:t>ll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 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ts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ding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lts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lity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As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z w:val="22"/>
          <w:szCs w:val="22"/>
        </w:rPr>
        <w:t>e Ass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ssm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</w:p>
    <w:p w14:paraId="6DA7C85C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BE5B72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11                          </w:t>
      </w:r>
      <w:r w:rsidRPr="00A84D78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mpu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ol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Politic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qu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ry</w:t>
      </w:r>
    </w:p>
    <w:p w14:paraId="19C6FF28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A84D78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Tu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(fi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2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5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2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wee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023753BD" w14:textId="77777777" w:rsidR="00D32027" w:rsidRPr="00A84D78" w:rsidRDefault="00D32027" w:rsidP="00A84D7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F942199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10D9BD4F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ght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str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Polit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rnm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tio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</w:p>
    <w:p w14:paraId="0C403833" w14:textId="77777777" w:rsidR="00D32027" w:rsidRPr="00A84D78" w:rsidRDefault="004071CF" w:rsidP="00A84D78">
      <w:pPr>
        <w:spacing w:before="1"/>
        <w:ind w:left="262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irs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t-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ts</w:t>
      </w:r>
    </w:p>
    <w:p w14:paraId="16B8AE5C" w14:textId="77777777" w:rsidR="00D32027" w:rsidRPr="00A84D78" w:rsidRDefault="00D32027" w:rsidP="00A84D7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05AAE1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62796110" w14:textId="77777777" w:rsidR="00D32027" w:rsidRPr="00A84D78" w:rsidRDefault="004071CF" w:rsidP="00A84D78">
      <w:pPr>
        <w:tabs>
          <w:tab w:val="left" w:pos="2620"/>
        </w:tabs>
        <w:spacing w:before="5"/>
        <w:ind w:left="2628" w:right="577" w:hanging="360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ods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it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om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ty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, li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guist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bili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84D78">
        <w:rPr>
          <w:rFonts w:asciiTheme="minorHAnsi" w:eastAsia="Tahoma" w:hAnsiTheme="minorHAnsi" w:cstheme="minorHAnsi"/>
          <w:sz w:val="22"/>
          <w:szCs w:val="22"/>
        </w:rPr>
        <w:t>ds</w:t>
      </w:r>
    </w:p>
    <w:p w14:paraId="658D8F28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 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quali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rni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xp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ith</w:t>
      </w:r>
    </w:p>
    <w:p w14:paraId="02B9E466" w14:textId="77777777" w:rsidR="00D32027" w:rsidRPr="00A84D78" w:rsidRDefault="004071CF" w:rsidP="00A84D78">
      <w:pPr>
        <w:spacing w:before="1"/>
        <w:ind w:left="262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tly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ositive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84D78">
        <w:rPr>
          <w:rFonts w:asciiTheme="minorHAnsi" w:eastAsia="Tahoma" w:hAnsiTheme="minorHAnsi" w:cstheme="minorHAnsi"/>
          <w:sz w:val="22"/>
          <w:szCs w:val="22"/>
        </w:rPr>
        <w:t>db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tly</w:t>
      </w:r>
      <w:r w:rsidRPr="00A84D78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by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the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</w:p>
    <w:p w14:paraId="307BE1FD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9984F3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08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2009                </w:t>
      </w:r>
      <w:r w:rsidRPr="00A84D78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id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lb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rne</w:t>
      </w:r>
    </w:p>
    <w:p w14:paraId="6B8E272E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A84D78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al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si</w:t>
      </w:r>
      <w:r w:rsidRPr="00A84D78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position w:val="-1"/>
          <w:sz w:val="22"/>
          <w:szCs w:val="22"/>
        </w:rPr>
        <w:t>ant</w:t>
      </w:r>
      <w:r w:rsidRPr="00A84D78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l)</w:t>
      </w:r>
    </w:p>
    <w:p w14:paraId="478205CC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254723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4B26F65C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84D78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gis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Servi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30C60FCC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t xml:space="preserve">    </w:t>
      </w:r>
      <w:r w:rsidRPr="00A84D7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ison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other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stom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ord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</w:p>
    <w:p w14:paraId="3958DFEC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84D78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op</w:t>
      </w:r>
      <w:r w:rsidRPr="00A84D7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an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21934045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A84D7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&amp;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k</w:t>
      </w:r>
    </w:p>
    <w:p w14:paraId="2915613F" w14:textId="77777777" w:rsidR="00D32027" w:rsidRPr="00A84D78" w:rsidRDefault="00D32027" w:rsidP="00A84D78">
      <w:pPr>
        <w:rPr>
          <w:rFonts w:asciiTheme="minorHAnsi" w:hAnsiTheme="minorHAnsi" w:cstheme="minorHAnsi"/>
          <w:sz w:val="22"/>
          <w:szCs w:val="22"/>
        </w:rPr>
      </w:pPr>
    </w:p>
    <w:p w14:paraId="344080FC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29A107E2" w14:textId="77777777" w:rsidR="00D32027" w:rsidRPr="00A84D78" w:rsidRDefault="004071CF" w:rsidP="00A84D78">
      <w:pPr>
        <w:tabs>
          <w:tab w:val="left" w:pos="2620"/>
        </w:tabs>
        <w:spacing w:before="1"/>
        <w:ind w:left="2628" w:right="473" w:hanging="360"/>
        <w:rPr>
          <w:rFonts w:asciiTheme="minorHAnsi" w:eastAsia="Tahoma" w:hAnsiTheme="minorHAnsi" w:cstheme="minorHAnsi"/>
          <w:sz w:val="22"/>
          <w:szCs w:val="22"/>
        </w:rPr>
        <w:sectPr w:rsidR="00D32027" w:rsidRPr="00A84D78">
          <w:type w:val="continuous"/>
          <w:pgSz w:w="11920" w:h="16860"/>
          <w:pgMar w:top="1200" w:right="600" w:bottom="0" w:left="1140" w:header="720" w:footer="720" w:gutter="0"/>
          <w:cols w:space="720"/>
        </w:sect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84D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D78">
        <w:rPr>
          <w:rFonts w:asciiTheme="minorHAnsi" w:eastAsia="Tahoma" w:hAnsiTheme="minorHAnsi" w:cstheme="minorHAnsi"/>
          <w:sz w:val="22"/>
          <w:szCs w:val="22"/>
        </w:rPr>
        <w:t>Pro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ot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rom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-l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position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osition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igher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omy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-m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t,</w:t>
      </w:r>
      <w:r w:rsidRPr="00A84D78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with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ori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 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isio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1B835C1" w14:textId="77777777" w:rsidR="00D32027" w:rsidRPr="00A84D78" w:rsidRDefault="004071CF" w:rsidP="00A84D78">
      <w:pPr>
        <w:spacing w:before="77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hAnsiTheme="minorHAnsi" w:cstheme="minorHAnsi"/>
          <w:sz w:val="22"/>
          <w:szCs w:val="22"/>
        </w:rPr>
        <w:lastRenderedPageBreak/>
        <w:pict w14:anchorId="2DBF2BCA">
          <v:group id="_x0000_s1026" style="position:absolute;left:0;text-align:left;margin-left:27.35pt;margin-top:28.75pt;width:558.85pt;height:38.55pt;z-index:-251656704;mso-position-horizontal-relative:page;mso-position-vertical-relative:page" coordorigin="547,575" coordsize="11177,771">
            <v:shape id="_x0000_s1032" type="#_x0000_t75" style="position:absolute;left:554;top:619;width:11162;height:485">
              <v:imagedata r:id="rId11" o:title=""/>
            </v:shape>
            <v:shape id="_x0000_s1031" style="position:absolute;left:557;top:585;width:11157;height:481" coordorigin="557,585" coordsize="11157,481" path="m557,1066r11157,l11714,585,557,585r,481xe" fillcolor="#004e85" stroked="f">
              <v:path arrowok="t"/>
            </v:shape>
            <v:shape id="_x0000_s1030" type="#_x0000_t75" style="position:absolute;left:1231;top:862;width:494;height:485">
              <v:imagedata r:id="rId12" o:title=""/>
            </v:shape>
            <v:shape id="_x0000_s1029" type="#_x0000_t75" style="position:absolute;left:1354;top:1051;width:293;height:103">
              <v:imagedata r:id="rId13" o:title=""/>
            </v:shape>
            <v:shape id="_x0000_s1028" style="position:absolute;left:1234;top:827;width:490;height:481" coordorigin="1234,827" coordsize="490,481" path="m1234,1067r245,241l1724,1067,1479,827r-245,240xe" fillcolor="#004e85" stroked="f">
              <v:path arrowok="t"/>
            </v:shape>
            <v:shape id="_x0000_s1027" type="#_x0000_t75" style="position:absolute;left:1356;top:1018;width:288;height:98">
              <v:imagedata r:id="rId14" o:title=""/>
            </v:shape>
            <w10:wrap anchorx="page" anchory="page"/>
          </v:group>
        </w:pic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Per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onal</w:t>
      </w:r>
      <w:r w:rsidRPr="00A84D78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De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el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ment</w:t>
      </w:r>
    </w:p>
    <w:p w14:paraId="32F2FFFC" w14:textId="77777777" w:rsidR="00D32027" w:rsidRPr="00A84D78" w:rsidRDefault="00D32027" w:rsidP="00A84D7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533C57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14                          </w:t>
      </w:r>
      <w:r w:rsidRPr="00A84D78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by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Postgr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dua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pr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A84D78">
        <w:rPr>
          <w:rFonts w:asciiTheme="minorHAnsi" w:eastAsia="Tahoma" w:hAnsiTheme="minorHAnsi" w:cstheme="minorHAnsi"/>
          <w:sz w:val="22"/>
          <w:szCs w:val="22"/>
        </w:rPr>
        <w:t>lty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A84D78">
        <w:rPr>
          <w:rFonts w:asciiTheme="minorHAnsi" w:eastAsia="Tahoma" w:hAnsiTheme="minorHAnsi" w:cstheme="minorHAnsi"/>
          <w:sz w:val="22"/>
          <w:szCs w:val="22"/>
        </w:rPr>
        <w:t>tion</w:t>
      </w:r>
    </w:p>
    <w:p w14:paraId="273EAE9F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ol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gy</w:t>
      </w:r>
      <w:r w:rsidRPr="00A84D78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Bo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rd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Co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mitt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gs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sity</w:t>
      </w:r>
    </w:p>
    <w:p w14:paraId="2ABDDB83" w14:textId="77777777" w:rsidR="00D32027" w:rsidRPr="00A84D78" w:rsidRDefault="00D32027" w:rsidP="00A84D7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09AEA95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12                          </w:t>
      </w:r>
      <w:r w:rsidRPr="00A84D78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sz w:val="22"/>
          <w:szCs w:val="22"/>
        </w:rPr>
        <w:t>1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84D78">
        <w:rPr>
          <w:rFonts w:asciiTheme="minorHAnsi" w:eastAsia="Tahoma" w:hAnsiTheme="minorHAnsi" w:cstheme="minorHAnsi"/>
          <w:sz w:val="22"/>
          <w:szCs w:val="22"/>
        </w:rPr>
        <w:t>tri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s,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sp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ding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ost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rn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rope</w:t>
      </w:r>
    </w:p>
    <w:p w14:paraId="62264698" w14:textId="77777777" w:rsidR="00D32027" w:rsidRPr="00A84D78" w:rsidRDefault="00D32027" w:rsidP="00A84D7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16F27B5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2011                          </w:t>
      </w:r>
      <w:r w:rsidRPr="00A84D78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ip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(M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rke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z w:val="22"/>
          <w:szCs w:val="22"/>
        </w:rPr>
        <w:t>ir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tor),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w w:val="94"/>
          <w:sz w:val="22"/>
          <w:szCs w:val="22"/>
        </w:rPr>
        <w:t>Yo</w:t>
      </w:r>
      <w:r w:rsidRPr="00A84D78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w w:val="94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A</w:t>
      </w:r>
      <w:r w:rsidRPr="00A84D78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str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lia</w:t>
      </w:r>
    </w:p>
    <w:p w14:paraId="50533992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Sm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Bus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ss</w:t>
      </w:r>
      <w:r w:rsidRPr="00A84D78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prog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</w:p>
    <w:p w14:paraId="23D488C2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B8F317A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10                          </w:t>
      </w:r>
      <w:r w:rsidRPr="00A84D78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84D78">
        <w:rPr>
          <w:rFonts w:asciiTheme="minorHAnsi" w:eastAsia="Tahoma" w:hAnsiTheme="minorHAnsi" w:cstheme="minorHAnsi"/>
          <w:sz w:val="22"/>
          <w:szCs w:val="22"/>
        </w:rPr>
        <w:t>pr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Mon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rsit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World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rvarsi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</w:p>
    <w:p w14:paraId="2F69D53C" w14:textId="77777777" w:rsidR="00D32027" w:rsidRPr="00A84D78" w:rsidRDefault="004071CF" w:rsidP="00A84D78">
      <w:pPr>
        <w:spacing w:before="1"/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toria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oo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z w:val="22"/>
          <w:szCs w:val="22"/>
        </w:rPr>
        <w:t>s’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ti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</w:p>
    <w:p w14:paraId="0A263651" w14:textId="77777777" w:rsidR="00D32027" w:rsidRPr="00A84D78" w:rsidRDefault="004071CF" w:rsidP="00A84D78">
      <w:pPr>
        <w:spacing w:before="1"/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di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or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of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ool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zine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(</w:t>
      </w:r>
      <w:r w:rsidRPr="00A84D78">
        <w:rPr>
          <w:rFonts w:asciiTheme="minorHAnsi" w:eastAsia="Tahoma" w:hAnsiTheme="minorHAnsi" w:cstheme="minorHAnsi"/>
          <w:sz w:val="22"/>
          <w:szCs w:val="22"/>
        </w:rPr>
        <w:t>Pr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t)</w:t>
      </w:r>
    </w:p>
    <w:p w14:paraId="76FE7AE5" w14:textId="77777777" w:rsidR="00D32027" w:rsidRPr="00A84D78" w:rsidRDefault="00D32027" w:rsidP="00A84D7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BBD893F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 xml:space="preserve">09                          </w:t>
      </w:r>
      <w:r w:rsidRPr="00A84D78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Spent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2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man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ge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</w:p>
    <w:p w14:paraId="5146F8A6" w14:textId="77777777" w:rsidR="00D32027" w:rsidRPr="00A84D78" w:rsidRDefault="00D32027" w:rsidP="00A84D78">
      <w:pPr>
        <w:rPr>
          <w:rFonts w:asciiTheme="minorHAnsi" w:hAnsiTheme="minorHAnsi" w:cstheme="minorHAnsi"/>
          <w:sz w:val="22"/>
          <w:szCs w:val="22"/>
        </w:rPr>
      </w:pPr>
    </w:p>
    <w:p w14:paraId="2ABDCC13" w14:textId="77777777" w:rsidR="00D32027" w:rsidRPr="00A84D78" w:rsidRDefault="00D32027" w:rsidP="00A84D7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E4AD197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z w:val="22"/>
          <w:szCs w:val="22"/>
        </w:rPr>
        <w:t>Pu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li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ons</w:t>
      </w:r>
      <w:r w:rsidRPr="00A84D78">
        <w:rPr>
          <w:rFonts w:asciiTheme="minorHAnsi" w:eastAsia="Tahoma" w:hAnsiTheme="minorHAnsi" w:cstheme="minorHAnsi"/>
          <w:b/>
          <w:spacing w:val="-1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entat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ons</w:t>
      </w:r>
    </w:p>
    <w:p w14:paraId="27575BC8" w14:textId="77777777" w:rsidR="00D32027" w:rsidRPr="00A84D78" w:rsidRDefault="00D32027" w:rsidP="00A84D7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D68DDE6" w14:textId="77777777" w:rsidR="00D32027" w:rsidRPr="00A84D78" w:rsidRDefault="004071CF" w:rsidP="00A84D78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"</w:t>
      </w:r>
      <w:r w:rsidRPr="00A84D78">
        <w:rPr>
          <w:rFonts w:asciiTheme="minorHAnsi" w:eastAsia="Tahoma" w:hAnsiTheme="minorHAnsi" w:cstheme="minorHAnsi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ms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Cont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ol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rna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in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op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on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z w:val="22"/>
          <w:szCs w:val="22"/>
        </w:rPr>
        <w:t>oli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cy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"</w:t>
      </w:r>
      <w:r w:rsidRPr="00A84D78">
        <w:rPr>
          <w:rFonts w:asciiTheme="minorHAnsi" w:eastAsia="Tahoma" w:hAnsiTheme="minorHAnsi" w:cstheme="minorHAnsi"/>
          <w:sz w:val="22"/>
          <w:szCs w:val="22"/>
        </w:rPr>
        <w:t>.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333333"/>
          <w:spacing w:val="1"/>
          <w:w w:val="94"/>
          <w:sz w:val="22"/>
          <w:szCs w:val="22"/>
        </w:rPr>
        <w:t>J</w:t>
      </w:r>
      <w:r w:rsidRPr="00A84D78">
        <w:rPr>
          <w:rFonts w:asciiTheme="minorHAnsi" w:eastAsia="Tahoma" w:hAnsiTheme="minorHAnsi" w:cstheme="minorHAnsi"/>
          <w:color w:val="333333"/>
          <w:spacing w:val="2"/>
          <w:w w:val="94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color w:val="333333"/>
          <w:spacing w:val="-1"/>
          <w:w w:val="94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color w:val="333333"/>
          <w:w w:val="94"/>
          <w:sz w:val="22"/>
          <w:szCs w:val="22"/>
        </w:rPr>
        <w:t>rnal</w:t>
      </w:r>
      <w:r w:rsidRPr="00A84D78">
        <w:rPr>
          <w:rFonts w:asciiTheme="minorHAnsi" w:eastAsia="Tahoma" w:hAnsiTheme="minorHAnsi" w:cstheme="minorHAnsi"/>
          <w:color w:val="333333"/>
          <w:spacing w:val="6"/>
          <w:w w:val="9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333333"/>
          <w:spacing w:val="3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color w:val="333333"/>
          <w:sz w:val="22"/>
          <w:szCs w:val="22"/>
        </w:rPr>
        <w:t>f</w:t>
      </w:r>
    </w:p>
    <w:p w14:paraId="1B159D05" w14:textId="77777777" w:rsidR="00D32027" w:rsidRPr="00A84D78" w:rsidRDefault="004071CF" w:rsidP="00A84D78">
      <w:pPr>
        <w:ind w:left="259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color w:val="333333"/>
          <w:spacing w:val="-1"/>
          <w:w w:val="94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color w:val="333333"/>
          <w:spacing w:val="1"/>
          <w:w w:val="94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color w:val="333333"/>
          <w:spacing w:val="1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color w:val="333333"/>
          <w:spacing w:val="2"/>
          <w:w w:val="94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color w:val="333333"/>
          <w:spacing w:val="-1"/>
          <w:w w:val="94"/>
          <w:position w:val="-1"/>
          <w:sz w:val="22"/>
          <w:szCs w:val="22"/>
        </w:rPr>
        <w:t>cu</w:t>
      </w:r>
      <w:r w:rsidRPr="00A84D78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ri</w:t>
      </w:r>
      <w:r w:rsidRPr="00A84D78">
        <w:rPr>
          <w:rFonts w:asciiTheme="minorHAnsi" w:eastAsia="Tahoma" w:hAnsiTheme="minorHAnsi" w:cstheme="minorHAnsi"/>
          <w:color w:val="333333"/>
          <w:spacing w:val="3"/>
          <w:w w:val="94"/>
          <w:position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color w:val="333333"/>
          <w:spacing w:val="3"/>
          <w:w w:val="9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ol</w:t>
      </w:r>
      <w:r w:rsidRPr="00A84D78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me</w:t>
      </w:r>
      <w:r w:rsidRPr="00A84D78">
        <w:rPr>
          <w:rFonts w:asciiTheme="minorHAnsi" w:eastAsia="Tahoma" w:hAnsiTheme="minorHAnsi" w:cstheme="minorHAnsi"/>
          <w:color w:val="000000"/>
          <w:spacing w:val="-4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5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Iss</w:t>
      </w:r>
      <w:r w:rsidRPr="00A84D78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3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Mel</w:t>
      </w:r>
      <w:r w:rsidRPr="00A84D78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rn</w:t>
      </w:r>
      <w:r w:rsidRPr="00A84D78">
        <w:rPr>
          <w:rFonts w:asciiTheme="minorHAnsi" w:eastAsia="Tahoma" w:hAnsiTheme="minorHAnsi" w:cstheme="minorHAnsi"/>
          <w:color w:val="000000"/>
          <w:spacing w:val="3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color w:val="000000"/>
          <w:spacing w:val="-10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to</w:t>
      </w:r>
      <w:r w:rsidRPr="00A84D78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color w:val="000000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20</w:t>
      </w:r>
      <w:r w:rsidRPr="00A84D78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12</w:t>
      </w:r>
    </w:p>
    <w:p w14:paraId="273581D7" w14:textId="77777777" w:rsidR="00D32027" w:rsidRPr="00A84D78" w:rsidRDefault="00D32027" w:rsidP="00A84D78">
      <w:pPr>
        <w:rPr>
          <w:rFonts w:asciiTheme="minorHAnsi" w:hAnsiTheme="minorHAnsi" w:cstheme="minorHAnsi"/>
          <w:sz w:val="22"/>
          <w:szCs w:val="22"/>
        </w:rPr>
      </w:pPr>
    </w:p>
    <w:p w14:paraId="4AC2D159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E61EAC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ob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A84D78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Int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A84D78">
        <w:rPr>
          <w:rFonts w:asciiTheme="minorHAnsi" w:eastAsia="Tahoma" w:hAnsiTheme="minorHAnsi" w:cstheme="minorHAnsi"/>
          <w:b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4D337012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95F363C" w14:textId="77777777" w:rsidR="00D32027" w:rsidRPr="00A84D78" w:rsidRDefault="004071CF" w:rsidP="00A84D78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Ar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s: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wri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g,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A84D78">
        <w:rPr>
          <w:rFonts w:asciiTheme="minorHAnsi" w:eastAsia="Tahoma" w:hAnsiTheme="minorHAnsi" w:cstheme="minorHAnsi"/>
          <w:sz w:val="22"/>
          <w:szCs w:val="22"/>
        </w:rPr>
        <w:t>tr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,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zz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</w:p>
    <w:p w14:paraId="64B07183" w14:textId="77777777" w:rsidR="00D32027" w:rsidRPr="00A84D78" w:rsidRDefault="004071CF" w:rsidP="00A84D78">
      <w:pPr>
        <w:spacing w:before="1"/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A84D78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yc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g,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is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&amp;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door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</w:p>
    <w:p w14:paraId="5FFFA6FF" w14:textId="77777777" w:rsidR="00D32027" w:rsidRPr="00A84D78" w:rsidRDefault="004071CF" w:rsidP="00A84D78">
      <w:pPr>
        <w:spacing w:before="1"/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84D7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isure:</w:t>
      </w: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st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gua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s,</w:t>
      </w:r>
      <w:r w:rsidRPr="00A84D78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d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</w:p>
    <w:p w14:paraId="6DB680DE" w14:textId="77777777" w:rsidR="00D32027" w:rsidRPr="00A84D78" w:rsidRDefault="00D32027" w:rsidP="00A84D78">
      <w:pPr>
        <w:rPr>
          <w:rFonts w:asciiTheme="minorHAnsi" w:hAnsiTheme="minorHAnsi" w:cstheme="minorHAnsi"/>
          <w:sz w:val="22"/>
          <w:szCs w:val="22"/>
        </w:rPr>
      </w:pPr>
    </w:p>
    <w:p w14:paraId="0D7AA4A3" w14:textId="77777777" w:rsidR="00D32027" w:rsidRPr="00A84D78" w:rsidRDefault="00D32027" w:rsidP="00A84D7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50AA88E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b/>
          <w:sz w:val="22"/>
          <w:szCs w:val="22"/>
        </w:rPr>
        <w:t>erees</w:t>
      </w:r>
    </w:p>
    <w:p w14:paraId="74F110EC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23168F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Ms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Smi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h</w:t>
      </w:r>
    </w:p>
    <w:p w14:paraId="60254A48" w14:textId="77777777" w:rsidR="00D32027" w:rsidRPr="00A84D78" w:rsidRDefault="004071CF" w:rsidP="00A84D78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tre</w:t>
      </w:r>
      <w:r w:rsidRPr="00A84D78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M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g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</w:p>
    <w:p w14:paraId="119FA04C" w14:textId="77777777" w:rsidR="00D32027" w:rsidRPr="00A84D78" w:rsidRDefault="004071CF" w:rsidP="00A84D78">
      <w:pPr>
        <w:spacing w:before="1"/>
        <w:ind w:left="108" w:right="7896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l:</w:t>
      </w:r>
      <w:r w:rsidRPr="00A84D78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8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A84D78">
        <w:rPr>
          <w:rFonts w:asciiTheme="minorHAnsi" w:eastAsia="Tahoma" w:hAnsiTheme="minorHAnsi" w:cstheme="minorHAnsi"/>
          <w:sz w:val="22"/>
          <w:szCs w:val="22"/>
        </w:rPr>
        <w:t>1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3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6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hyperlink r:id="rId15">
        <w:r w:rsidRPr="00A84D78">
          <w:rPr>
            <w:rFonts w:asciiTheme="minorHAnsi" w:eastAsia="Tahoma" w:hAnsiTheme="minorHAnsi" w:cstheme="minorHAnsi"/>
            <w:sz w:val="22"/>
            <w:szCs w:val="22"/>
          </w:rPr>
          <w:t>.smi</w:t>
        </w:r>
        <w:r w:rsidRPr="00A84D78">
          <w:rPr>
            <w:rFonts w:asciiTheme="minorHAnsi" w:eastAsia="Tahoma" w:hAnsiTheme="minorHAnsi" w:cstheme="minorHAnsi"/>
            <w:spacing w:val="1"/>
            <w:sz w:val="22"/>
            <w:szCs w:val="22"/>
          </w:rPr>
          <w:t>th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@z</w:t>
        </w:r>
        <w:r w:rsidRPr="00A84D78">
          <w:rPr>
            <w:rFonts w:asciiTheme="minorHAnsi" w:eastAsia="Tahoma" w:hAnsiTheme="minorHAnsi" w:cstheme="minorHAnsi"/>
            <w:spacing w:val="3"/>
            <w:sz w:val="22"/>
            <w:szCs w:val="22"/>
          </w:rPr>
          <w:t>i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nc</w:t>
        </w:r>
        <w:r w:rsidRPr="00A84D78">
          <w:rPr>
            <w:rFonts w:asciiTheme="minorHAnsi" w:eastAsia="Tahoma" w:hAnsiTheme="minorHAnsi" w:cstheme="minorHAnsi"/>
            <w:spacing w:val="2"/>
            <w:sz w:val="22"/>
            <w:szCs w:val="22"/>
          </w:rPr>
          <w:t>.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o</w:t>
        </w:r>
        <w:r w:rsidRPr="00A84D78">
          <w:rPr>
            <w:rFonts w:asciiTheme="minorHAnsi" w:eastAsia="Tahoma" w:hAnsiTheme="minorHAnsi" w:cstheme="minorHAnsi"/>
            <w:spacing w:val="1"/>
            <w:sz w:val="22"/>
            <w:szCs w:val="22"/>
          </w:rPr>
          <w:t>m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.au</w:t>
        </w:r>
      </w:hyperlink>
      <w:r w:rsidRPr="00A84D78">
        <w:rPr>
          <w:rFonts w:asciiTheme="minorHAnsi" w:eastAsia="Tahoma" w:hAnsiTheme="minorHAnsi" w:cstheme="minorHAnsi"/>
          <w:sz w:val="22"/>
          <w:szCs w:val="22"/>
        </w:rPr>
        <w:t xml:space="preserve"> (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84D78">
        <w:rPr>
          <w:rFonts w:asciiTheme="minorHAnsi" w:eastAsia="Tahoma" w:hAnsiTheme="minorHAnsi" w:cstheme="minorHAnsi"/>
          <w:sz w:val="22"/>
          <w:szCs w:val="22"/>
        </w:rPr>
        <w:t>ork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rvi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z w:val="22"/>
          <w:szCs w:val="22"/>
        </w:rPr>
        <w:t>or)</w:t>
      </w:r>
    </w:p>
    <w:p w14:paraId="33D54BEB" w14:textId="77777777" w:rsidR="00D32027" w:rsidRPr="00A84D78" w:rsidRDefault="00D32027" w:rsidP="00A84D7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8CE34B7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Pro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ssor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z w:val="22"/>
          <w:szCs w:val="22"/>
        </w:rPr>
        <w:t>Cr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39C908C1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ool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qui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70619765" w14:textId="77777777" w:rsidR="00D32027" w:rsidRPr="00A84D78" w:rsidRDefault="004071CF" w:rsidP="00A84D78">
      <w:pPr>
        <w:spacing w:before="1"/>
        <w:ind w:left="108" w:right="8105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l: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sz w:val="22"/>
          <w:szCs w:val="22"/>
        </w:rPr>
        <w:t>5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3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A84D78">
        <w:rPr>
          <w:rFonts w:asciiTheme="minorHAnsi" w:eastAsia="Tahoma" w:hAnsiTheme="minorHAnsi" w:cstheme="minorHAnsi"/>
          <w:sz w:val="22"/>
          <w:szCs w:val="22"/>
        </w:rPr>
        <w:t>6</w:t>
      </w:r>
      <w:hyperlink r:id="rId16">
        <w:r w:rsidRPr="00A84D78">
          <w:rPr>
            <w:rFonts w:asciiTheme="minorHAnsi" w:eastAsia="Tahoma" w:hAnsiTheme="minorHAnsi" w:cstheme="minorHAnsi"/>
            <w:sz w:val="22"/>
            <w:szCs w:val="22"/>
          </w:rPr>
          <w:t xml:space="preserve"> b.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r</w:t>
        </w:r>
        <w:r w:rsidRPr="00A84D78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A84D78">
          <w:rPr>
            <w:rFonts w:asciiTheme="minorHAnsi" w:eastAsia="Tahoma" w:hAnsiTheme="minorHAnsi" w:cstheme="minorHAnsi"/>
            <w:spacing w:val="3"/>
            <w:sz w:val="22"/>
            <w:szCs w:val="22"/>
          </w:rPr>
          <w:t>e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@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mo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A84D78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A84D78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h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.e</w:t>
        </w:r>
        <w:r w:rsidRPr="00A84D78">
          <w:rPr>
            <w:rFonts w:asciiTheme="minorHAnsi" w:eastAsia="Tahoma" w:hAnsiTheme="minorHAnsi" w:cstheme="minorHAnsi"/>
            <w:spacing w:val="1"/>
            <w:sz w:val="22"/>
            <w:szCs w:val="22"/>
          </w:rPr>
          <w:t>d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u</w:t>
        </w:r>
      </w:hyperlink>
      <w:r w:rsidRPr="00A84D78">
        <w:rPr>
          <w:rFonts w:asciiTheme="minorHAnsi" w:eastAsia="Tahoma" w:hAnsiTheme="minorHAnsi" w:cstheme="minorHAnsi"/>
          <w:sz w:val="22"/>
          <w:szCs w:val="22"/>
        </w:rPr>
        <w:t xml:space="preserve"> (Hon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rs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p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rv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z w:val="22"/>
          <w:szCs w:val="22"/>
        </w:rPr>
        <w:t>sor)</w:t>
      </w:r>
    </w:p>
    <w:p w14:paraId="6AFA023D" w14:textId="77777777" w:rsidR="00D32027" w:rsidRPr="00A84D78" w:rsidRDefault="00D32027" w:rsidP="00A84D7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34C471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A84D78">
        <w:rPr>
          <w:rFonts w:asciiTheme="minorHAnsi" w:eastAsia="Tahoma" w:hAnsiTheme="minorHAnsi" w:cstheme="minorHAnsi"/>
          <w:sz w:val="22"/>
          <w:szCs w:val="22"/>
        </w:rPr>
        <w:t>liss</w:t>
      </w:r>
    </w:p>
    <w:p w14:paraId="4760D447" w14:textId="77777777" w:rsidR="00D32027" w:rsidRPr="00A84D78" w:rsidRDefault="004071CF" w:rsidP="00A84D78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ool</w:t>
      </w:r>
      <w:r w:rsidRPr="00A84D78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A84D78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qui</w:t>
      </w:r>
      <w:r w:rsidRPr="00A84D7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68BC8E98" w14:textId="77777777" w:rsidR="00D32027" w:rsidRPr="00A84D78" w:rsidRDefault="004071CF" w:rsidP="00A84D78">
      <w:pPr>
        <w:spacing w:before="1"/>
        <w:ind w:left="108" w:right="7894"/>
        <w:rPr>
          <w:rFonts w:asciiTheme="minorHAnsi" w:eastAsia="Tahoma" w:hAnsiTheme="minorHAnsi" w:cstheme="minorHAnsi"/>
          <w:sz w:val="22"/>
          <w:szCs w:val="22"/>
        </w:rPr>
      </w:pPr>
      <w:r w:rsidRPr="00A84D78">
        <w:rPr>
          <w:rFonts w:asciiTheme="minorHAnsi" w:eastAsia="Tahoma" w:hAnsiTheme="minorHAnsi" w:cstheme="minorHAnsi"/>
          <w:sz w:val="22"/>
          <w:szCs w:val="22"/>
        </w:rPr>
        <w:t>Mo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sh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rsi</w:t>
      </w:r>
      <w:r w:rsidRPr="00A84D78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z w:val="22"/>
          <w:szCs w:val="22"/>
        </w:rPr>
        <w:t>y</w:t>
      </w:r>
      <w:r w:rsidRPr="00A84D78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l: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A84D78">
        <w:rPr>
          <w:rFonts w:asciiTheme="minorHAnsi" w:eastAsia="Tahoma" w:hAnsiTheme="minorHAnsi" w:cstheme="minorHAnsi"/>
          <w:sz w:val="22"/>
          <w:szCs w:val="22"/>
        </w:rPr>
        <w:t>5</w:t>
      </w:r>
      <w:r w:rsidRPr="00A84D78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3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6</w:t>
      </w:r>
      <w:r w:rsidRPr="00A84D78">
        <w:rPr>
          <w:rFonts w:asciiTheme="minorHAnsi" w:eastAsia="Tahoma" w:hAnsiTheme="minorHAnsi" w:cstheme="minorHAnsi"/>
          <w:sz w:val="22"/>
          <w:szCs w:val="22"/>
        </w:rPr>
        <w:t>6</w:t>
      </w:r>
      <w:hyperlink r:id="rId17">
        <w:r w:rsidRPr="00A84D78">
          <w:rPr>
            <w:rFonts w:asciiTheme="minorHAnsi" w:eastAsia="Tahoma" w:hAnsiTheme="minorHAnsi" w:cstheme="minorHAnsi"/>
            <w:sz w:val="22"/>
            <w:szCs w:val="22"/>
          </w:rPr>
          <w:t xml:space="preserve"> 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lastRenderedPageBreak/>
          <w:t>s.blis</w:t>
        </w:r>
        <w:r w:rsidRPr="00A84D78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@mo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A84D78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A84D78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h</w:t>
        </w:r>
        <w:r w:rsidRPr="00A84D78">
          <w:rPr>
            <w:rFonts w:asciiTheme="minorHAnsi" w:eastAsia="Tahoma" w:hAnsiTheme="minorHAnsi" w:cstheme="minorHAnsi"/>
            <w:spacing w:val="2"/>
            <w:sz w:val="22"/>
            <w:szCs w:val="22"/>
          </w:rPr>
          <w:t>.</w:t>
        </w:r>
        <w:r w:rsidRPr="00A84D78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A84D78">
          <w:rPr>
            <w:rFonts w:asciiTheme="minorHAnsi" w:eastAsia="Tahoma" w:hAnsiTheme="minorHAnsi" w:cstheme="minorHAnsi"/>
            <w:sz w:val="22"/>
            <w:szCs w:val="22"/>
          </w:rPr>
          <w:t>om</w:t>
        </w:r>
      </w:hyperlink>
      <w:r w:rsidRPr="00A84D78">
        <w:rPr>
          <w:rFonts w:asciiTheme="minorHAnsi" w:eastAsia="Tahoma" w:hAnsiTheme="minorHAnsi" w:cstheme="minorHAnsi"/>
          <w:sz w:val="22"/>
          <w:szCs w:val="22"/>
        </w:rPr>
        <w:t xml:space="preserve"> (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A84D78">
        <w:rPr>
          <w:rFonts w:asciiTheme="minorHAnsi" w:eastAsia="Tahoma" w:hAnsiTheme="minorHAnsi" w:cstheme="minorHAnsi"/>
          <w:sz w:val="22"/>
          <w:szCs w:val="22"/>
        </w:rPr>
        <w:t>i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x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84D78">
        <w:rPr>
          <w:rFonts w:asciiTheme="minorHAnsi" w:eastAsia="Tahoma" w:hAnsiTheme="minorHAnsi" w:cstheme="minorHAnsi"/>
          <w:sz w:val="22"/>
          <w:szCs w:val="22"/>
        </w:rPr>
        <w:t>mi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84D7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84D78">
        <w:rPr>
          <w:rFonts w:asciiTheme="minorHAnsi" w:eastAsia="Tahoma" w:hAnsiTheme="minorHAnsi" w:cstheme="minorHAnsi"/>
          <w:sz w:val="22"/>
          <w:szCs w:val="22"/>
        </w:rPr>
        <w:t>r</w:t>
      </w:r>
      <w:r w:rsidRPr="00A84D7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A84D7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84D78">
        <w:rPr>
          <w:rFonts w:asciiTheme="minorHAnsi" w:eastAsia="Tahoma" w:hAnsiTheme="minorHAnsi" w:cstheme="minorHAnsi"/>
          <w:sz w:val="22"/>
          <w:szCs w:val="22"/>
        </w:rPr>
        <w:t>f</w:t>
      </w:r>
      <w:r w:rsidRPr="00A84D78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Un</w:t>
      </w:r>
      <w:r w:rsidRPr="00A84D78">
        <w:rPr>
          <w:rFonts w:asciiTheme="minorHAnsi" w:eastAsia="Tahoma" w:hAnsiTheme="minorHAnsi" w:cstheme="minorHAnsi"/>
          <w:sz w:val="22"/>
          <w:szCs w:val="22"/>
        </w:rPr>
        <w:t>it)</w:t>
      </w:r>
    </w:p>
    <w:sectPr w:rsidR="00D32027" w:rsidRPr="00A84D78">
      <w:pgSz w:w="11920" w:h="16860"/>
      <w:pgMar w:top="1580" w:right="600" w:bottom="280" w:left="114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D1EE1" w14:textId="77777777" w:rsidR="004071CF" w:rsidRDefault="004071CF">
      <w:r>
        <w:separator/>
      </w:r>
    </w:p>
  </w:endnote>
  <w:endnote w:type="continuationSeparator" w:id="0">
    <w:p w14:paraId="65299CD6" w14:textId="77777777" w:rsidR="004071CF" w:rsidRDefault="0040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6BB2D" w14:textId="77777777" w:rsidR="00D32027" w:rsidRDefault="004071CF">
    <w:pPr>
      <w:spacing w:line="200" w:lineRule="exact"/>
    </w:pPr>
    <w:r>
      <w:pict w14:anchorId="027F68A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0.45pt;margin-top:782.4pt;width:120.65pt;height:42.55pt;z-index:-251658752;mso-position-horizontal-relative:page;mso-position-vertical-relative:page" filled="f" stroked="f">
          <v:textbox inset="0,0,0,0">
            <w:txbxContent>
              <w:p w14:paraId="77BCD131" w14:textId="77777777" w:rsidR="00D32027" w:rsidRDefault="004071CF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21B22B88" w14:textId="77777777" w:rsidR="00D32027" w:rsidRDefault="004071CF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4B3CB515" w14:textId="77777777" w:rsidR="00D32027" w:rsidRDefault="004071CF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0BDEA" w14:textId="77777777" w:rsidR="004071CF" w:rsidRDefault="004071CF">
      <w:r>
        <w:separator/>
      </w:r>
    </w:p>
  </w:footnote>
  <w:footnote w:type="continuationSeparator" w:id="0">
    <w:p w14:paraId="75D819CF" w14:textId="77777777" w:rsidR="004071CF" w:rsidRDefault="00407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3B6E"/>
    <w:multiLevelType w:val="multilevel"/>
    <w:tmpl w:val="41C8F3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27"/>
    <w:rsid w:val="004071CF"/>
    <w:rsid w:val="00A84D78"/>
    <w:rsid w:val="00D3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0936DFC"/>
  <w15:docId w15:val="{451228CC-C1BF-444F-AD70-1DA8404A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84D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onash.edu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ox@gmail.com" TargetMode="External"/><Relationship Id="rId12" Type="http://schemas.openxmlformats.org/officeDocument/2006/relationships/image" Target="media/image3.png"/><Relationship Id="rId17" Type="http://schemas.openxmlformats.org/officeDocument/2006/relationships/hyperlink" Target="mailto:bliss@monash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crane@monash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mailto:smith@zinc.com.a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894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2021-06-28T13:29:00Z</dcterms:created>
  <dcterms:modified xsi:type="dcterms:W3CDTF">2021-06-28T13:31:00Z</dcterms:modified>
</cp:coreProperties>
</file>